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15DE5483"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r w:rsidR="00D809FC">
        <w:rPr>
          <w:rFonts w:ascii="Arial" w:hAnsi="Arial" w:cs="Arial"/>
          <w:bCs/>
          <w:i/>
          <w:iCs/>
          <w:sz w:val="20"/>
          <w:szCs w:val="20"/>
        </w:rPr>
        <w:t xml:space="preserve"> (jeżeli dotyczy)</w:t>
      </w:r>
    </w:p>
    <w:p w14:paraId="2D4DFD97" w14:textId="7BDD3329"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D809FC">
        <w:rPr>
          <w:rFonts w:ascii="Arial" w:hAnsi="Arial" w:cs="Arial"/>
          <w:bCs/>
          <w:sz w:val="20"/>
          <w:szCs w:val="20"/>
        </w:rPr>
        <w:t>7</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10B4F57B"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93A25C9"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23C67722"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r w:rsidR="0032270D">
        <w:rPr>
          <w:rFonts w:ascii="Arial" w:hAnsi="Arial" w:cs="Arial"/>
          <w:i/>
          <w:sz w:val="20"/>
          <w:szCs w:val="20"/>
        </w:rPr>
        <w:t>.</w:t>
      </w:r>
      <w:r w:rsidRPr="001A1F98">
        <w:rPr>
          <w:rFonts w:ascii="Arial" w:hAnsi="Arial" w:cs="Arial"/>
          <w:i/>
          <w:sz w:val="20"/>
          <w:szCs w:val="20"/>
        </w:rPr>
        <w:t>…</w:t>
      </w:r>
    </w:p>
    <w:p w14:paraId="603E8C9C"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D0B78E3" w14:textId="77777777" w:rsidR="0073272E"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OŚWIADCZNIE PODMIOTU UDOSTĘPNIAJĄCEGO ZASOBY</w:t>
      </w:r>
    </w:p>
    <w:p w14:paraId="198F8B35" w14:textId="02FE9E4C" w:rsidR="0073272E" w:rsidRPr="00F25EBC"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 NIEPODLEGANIU WYKLUCZENIU ORAZ SPEŁNIENIU WARUNKÓW UDZIAŁU W POSTĘPOWANIU</w:t>
      </w:r>
    </w:p>
    <w:p w14:paraId="63384BC4" w14:textId="77777777" w:rsidR="00A16595"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składane na podstawie art. 125 ust. 1 i ust. 5 ustawy z dnia 11 września 2019 r. Prawo zamówień publicznych </w:t>
      </w:r>
      <w:r w:rsidR="00A16595" w:rsidRPr="00C7694A">
        <w:rPr>
          <w:rFonts w:ascii="Arial" w:hAnsi="Arial" w:cs="Arial"/>
          <w:bCs/>
          <w:sz w:val="20"/>
          <w:szCs w:val="20"/>
        </w:rPr>
        <w:t>(dalej jako: ustawa Pzp)</w:t>
      </w:r>
      <w:r w:rsidR="00A16595">
        <w:rPr>
          <w:rFonts w:ascii="Arial" w:hAnsi="Arial" w:cs="Arial"/>
          <w:bCs/>
          <w:sz w:val="20"/>
          <w:szCs w:val="20"/>
        </w:rPr>
        <w:t xml:space="preserve"> </w:t>
      </w:r>
      <w:r w:rsidRPr="00F25EBC">
        <w:rPr>
          <w:rFonts w:ascii="Arial" w:hAnsi="Arial" w:cs="Arial"/>
          <w:sz w:val="20"/>
          <w:szCs w:val="20"/>
        </w:rPr>
        <w:t>przez podmioty udostępniające Wykonawcy zasoby</w:t>
      </w:r>
    </w:p>
    <w:p w14:paraId="4660B8B2" w14:textId="01BF98A4" w:rsidR="00F25EBC"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na zasadach określonych w art. 118 ustawy </w:t>
      </w:r>
      <w:r>
        <w:rPr>
          <w:rFonts w:ascii="Arial" w:hAnsi="Arial" w:cs="Arial"/>
          <w:sz w:val="20"/>
          <w:szCs w:val="20"/>
        </w:rPr>
        <w:t>P</w:t>
      </w:r>
      <w:r w:rsidRPr="00F25EBC">
        <w:rPr>
          <w:rFonts w:ascii="Arial" w:hAnsi="Arial" w:cs="Arial"/>
          <w:sz w:val="20"/>
          <w:szCs w:val="20"/>
        </w:rPr>
        <w:t>zp.</w:t>
      </w:r>
    </w:p>
    <w:p w14:paraId="16447A23" w14:textId="77777777" w:rsidR="0073272E" w:rsidRPr="00C15FAE" w:rsidRDefault="0073272E" w:rsidP="0073272E">
      <w:pPr>
        <w:spacing w:line="276" w:lineRule="auto"/>
        <w:jc w:val="center"/>
        <w:rPr>
          <w:rFonts w:ascii="Arial" w:hAnsi="Arial" w:cs="Arial"/>
          <w:b/>
          <w:sz w:val="16"/>
          <w:szCs w:val="16"/>
          <w:u w:val="single"/>
        </w:rPr>
      </w:pPr>
    </w:p>
    <w:p w14:paraId="1000D195" w14:textId="160A32EF" w:rsidR="00F25EBC" w:rsidRPr="00F25EBC" w:rsidRDefault="00F25EBC" w:rsidP="00F25EBC">
      <w:pPr>
        <w:shd w:val="clear" w:color="auto" w:fill="FFFFFF"/>
        <w:spacing w:line="276" w:lineRule="auto"/>
        <w:rPr>
          <w:rFonts w:ascii="Arial" w:hAnsi="Arial" w:cs="Arial"/>
          <w:sz w:val="20"/>
          <w:szCs w:val="20"/>
        </w:rPr>
      </w:pPr>
      <w:r w:rsidRPr="00F25EBC">
        <w:rPr>
          <w:rFonts w:ascii="Arial" w:hAnsi="Arial" w:cs="Arial"/>
          <w:sz w:val="20"/>
          <w:szCs w:val="20"/>
        </w:rPr>
        <w:t xml:space="preserve">Na potrzeby postępowania o udzielenie zamówienia publicznego pn. </w:t>
      </w:r>
    </w:p>
    <w:p w14:paraId="0A74E985" w14:textId="77777777" w:rsidR="00F25EBC" w:rsidRPr="0073272E" w:rsidRDefault="00F25EBC" w:rsidP="00F25EBC">
      <w:pPr>
        <w:shd w:val="clear" w:color="auto" w:fill="FFFFFF"/>
        <w:spacing w:line="276" w:lineRule="auto"/>
        <w:rPr>
          <w:rFonts w:ascii="Arial" w:hAnsi="Arial" w:cs="Arial"/>
          <w:sz w:val="16"/>
          <w:szCs w:val="16"/>
        </w:rPr>
      </w:pPr>
    </w:p>
    <w:p w14:paraId="72EE1026" w14:textId="6DDADC94" w:rsidR="00E5298B" w:rsidRDefault="00785E78" w:rsidP="004105B9">
      <w:pPr>
        <w:shd w:val="clear" w:color="auto" w:fill="FFFFFF"/>
        <w:spacing w:line="276" w:lineRule="auto"/>
        <w:jc w:val="both"/>
        <w:rPr>
          <w:rFonts w:ascii="Arial" w:hAnsi="Arial" w:cs="Arial"/>
          <w:b/>
          <w:sz w:val="20"/>
          <w:szCs w:val="20"/>
        </w:rPr>
      </w:pPr>
      <w:bookmarkStart w:id="0" w:name="_Hlk198537241"/>
      <w:bookmarkStart w:id="1" w:name="_Hlk195191768"/>
      <w:r w:rsidRPr="0040703A">
        <w:rPr>
          <w:rFonts w:ascii="Arial" w:hAnsi="Arial" w:cs="Arial"/>
          <w:b/>
          <w:bCs/>
          <w:sz w:val="20"/>
          <w:szCs w:val="20"/>
        </w:rPr>
        <w:t>Opracowanie dokumentacji projektowo-kosztorysowej dla zadania pn.:</w:t>
      </w:r>
      <w:r>
        <w:rPr>
          <w:rFonts w:ascii="Arial" w:hAnsi="Arial" w:cs="Arial"/>
          <w:sz w:val="20"/>
          <w:szCs w:val="20"/>
        </w:rPr>
        <w:t xml:space="preserve"> </w:t>
      </w:r>
      <w:r w:rsidRPr="0040703A">
        <w:rPr>
          <w:rFonts w:ascii="Arial" w:hAnsi="Arial" w:cs="Arial"/>
          <w:b/>
          <w:bCs/>
          <w:sz w:val="20"/>
          <w:szCs w:val="20"/>
        </w:rPr>
        <w:t>Rozbudowa drogi powiatowej nr 2086K Bochnia (ul.</w:t>
      </w:r>
      <w:r>
        <w:rPr>
          <w:rFonts w:ascii="Arial" w:hAnsi="Arial" w:cs="Arial"/>
          <w:b/>
          <w:bCs/>
          <w:sz w:val="20"/>
          <w:szCs w:val="20"/>
        </w:rPr>
        <w:t>  </w:t>
      </w:r>
      <w:r w:rsidRPr="0040703A">
        <w:rPr>
          <w:rFonts w:ascii="Arial" w:hAnsi="Arial" w:cs="Arial"/>
          <w:b/>
          <w:bCs/>
          <w:sz w:val="20"/>
          <w:szCs w:val="20"/>
        </w:rPr>
        <w:t>Strzelecka) – Zawada</w:t>
      </w:r>
      <w:r>
        <w:rPr>
          <w:rFonts w:ascii="Arial" w:hAnsi="Arial" w:cs="Arial"/>
          <w:sz w:val="20"/>
          <w:szCs w:val="20"/>
        </w:rPr>
        <w:t xml:space="preserve"> </w:t>
      </w:r>
      <w:r w:rsidRPr="0040703A">
        <w:rPr>
          <w:rFonts w:ascii="Arial" w:hAnsi="Arial" w:cs="Arial"/>
          <w:b/>
          <w:bCs/>
          <w:sz w:val="20"/>
          <w:szCs w:val="20"/>
        </w:rPr>
        <w:t>w miejscowości Pogwizdów</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8.2026</w:t>
      </w:r>
    </w:p>
    <w:p w14:paraId="25803828" w14:textId="77777777" w:rsidR="00785E78" w:rsidRPr="004105B9" w:rsidRDefault="00785E78" w:rsidP="004105B9">
      <w:pPr>
        <w:shd w:val="clear" w:color="auto" w:fill="FFFFFF"/>
        <w:spacing w:line="276" w:lineRule="auto"/>
        <w:jc w:val="both"/>
        <w:rPr>
          <w:rFonts w:ascii="Arial" w:hAnsi="Arial" w:cs="Arial"/>
          <w:color w:val="000000"/>
          <w:sz w:val="16"/>
          <w:szCs w:val="16"/>
        </w:rPr>
      </w:pPr>
    </w:p>
    <w:p w14:paraId="6131BC9E" w14:textId="77777777" w:rsidR="00F25EBC" w:rsidRPr="00F25EBC" w:rsidRDefault="00F25EBC" w:rsidP="0073272E">
      <w:pPr>
        <w:pStyle w:val="Akapitzlist"/>
        <w:numPr>
          <w:ilvl w:val="0"/>
          <w:numId w:val="32"/>
        </w:numPr>
        <w:shd w:val="clear" w:color="auto" w:fill="FFFFFF"/>
        <w:spacing w:after="80" w:line="276" w:lineRule="auto"/>
        <w:ind w:left="284" w:hanging="284"/>
        <w:jc w:val="both"/>
        <w:rPr>
          <w:rFonts w:ascii="Arial" w:hAnsi="Arial" w:cs="Arial"/>
          <w:sz w:val="20"/>
          <w:szCs w:val="20"/>
        </w:rPr>
      </w:pPr>
      <w:r w:rsidRPr="00F25EBC">
        <w:rPr>
          <w:rFonts w:ascii="Arial" w:hAnsi="Arial" w:cs="Arial"/>
          <w:sz w:val="20"/>
          <w:szCs w:val="20"/>
        </w:rPr>
        <w:t xml:space="preserve">Oświadczam, że nie podlegam wykluczeniu z postępowania na podstawie art. 108 ust. 1 ustawy Pzp oraz art. 109 ust. 1 </w:t>
      </w:r>
      <w:proofErr w:type="gramStart"/>
      <w:r w:rsidRPr="00F25EBC">
        <w:rPr>
          <w:rFonts w:ascii="Arial" w:hAnsi="Arial" w:cs="Arial"/>
          <w:sz w:val="20"/>
          <w:szCs w:val="20"/>
        </w:rPr>
        <w:t>pkt  4</w:t>
      </w:r>
      <w:proofErr w:type="gramEnd"/>
      <w:r w:rsidRPr="00F25EBC">
        <w:rPr>
          <w:rFonts w:ascii="Arial" w:hAnsi="Arial" w:cs="Arial"/>
          <w:sz w:val="20"/>
          <w:szCs w:val="20"/>
        </w:rPr>
        <w:t xml:space="preserve"> ustawy Pzp.</w:t>
      </w:r>
    </w:p>
    <w:p w14:paraId="169E6BEE" w14:textId="4AD55152" w:rsidR="0073272E" w:rsidRPr="0073272E" w:rsidRDefault="00F25EBC" w:rsidP="0073272E">
      <w:pPr>
        <w:pStyle w:val="Akapitzlist"/>
        <w:numPr>
          <w:ilvl w:val="0"/>
          <w:numId w:val="32"/>
        </w:numPr>
        <w:shd w:val="clear" w:color="auto" w:fill="FFFFFF"/>
        <w:spacing w:after="80" w:line="276" w:lineRule="auto"/>
        <w:ind w:left="284" w:hanging="284"/>
        <w:contextualSpacing/>
        <w:jc w:val="both"/>
        <w:rPr>
          <w:rFonts w:ascii="Arial" w:hAnsi="Arial" w:cs="Arial"/>
          <w:sz w:val="20"/>
          <w:szCs w:val="20"/>
        </w:rPr>
      </w:pPr>
      <w:r w:rsidRPr="00F25EBC">
        <w:rPr>
          <w:rFonts w:ascii="Arial" w:hAnsi="Arial" w:cs="Arial"/>
          <w:sz w:val="20"/>
          <w:szCs w:val="20"/>
        </w:rPr>
        <w:t xml:space="preserve">Oświadczam, że </w:t>
      </w:r>
      <w:r w:rsidRPr="00F25EBC">
        <w:rPr>
          <w:rFonts w:ascii="Arial" w:hAnsi="Arial" w:cs="Arial"/>
          <w:i/>
          <w:sz w:val="20"/>
          <w:szCs w:val="20"/>
        </w:rPr>
        <w:t>zachodzą</w:t>
      </w:r>
      <w:r w:rsidR="0073272E">
        <w:rPr>
          <w:rFonts w:ascii="Arial" w:hAnsi="Arial" w:cs="Arial"/>
          <w:i/>
          <w:sz w:val="20"/>
          <w:szCs w:val="20"/>
        </w:rPr>
        <w:t xml:space="preserve"> </w:t>
      </w:r>
      <w:r w:rsidRPr="00F25EBC">
        <w:rPr>
          <w:rFonts w:ascii="Arial" w:hAnsi="Arial" w:cs="Arial"/>
          <w:i/>
          <w:sz w:val="20"/>
          <w:szCs w:val="20"/>
        </w:rPr>
        <w:t>/</w:t>
      </w:r>
      <w:r w:rsidR="0073272E">
        <w:rPr>
          <w:rFonts w:ascii="Arial" w:hAnsi="Arial" w:cs="Arial"/>
          <w:i/>
          <w:sz w:val="20"/>
          <w:szCs w:val="20"/>
        </w:rPr>
        <w:t xml:space="preserve"> </w:t>
      </w:r>
      <w:r w:rsidRPr="00F25EBC">
        <w:rPr>
          <w:rFonts w:ascii="Arial" w:hAnsi="Arial" w:cs="Arial"/>
          <w:i/>
          <w:sz w:val="20"/>
          <w:szCs w:val="20"/>
        </w:rPr>
        <w:t>nie zachodzą*</w:t>
      </w:r>
      <w:r w:rsidRPr="00F25EBC">
        <w:rPr>
          <w:rFonts w:ascii="Arial" w:hAnsi="Arial" w:cs="Arial"/>
          <w:sz w:val="20"/>
          <w:szCs w:val="20"/>
        </w:rPr>
        <w:t xml:space="preserve"> w stosunku do mnie podstawy wykluczenia z postępowania na podstawie art. ………………………... ustawy Pzp </w:t>
      </w:r>
      <w:r w:rsidRPr="00F25EBC">
        <w:rPr>
          <w:rFonts w:ascii="Arial" w:hAnsi="Arial" w:cs="Arial"/>
          <w:i/>
          <w:sz w:val="20"/>
          <w:szCs w:val="20"/>
        </w:rPr>
        <w:t>(podać mającą zastosowanie podstawę wykluczenia spośród wymienionych w art. 108 ust. 1 pkt 1,2 lub 5 pkt, art. 109 ust. 1 pkt 4).</w:t>
      </w:r>
    </w:p>
    <w:p w14:paraId="4C1DDBA1" w14:textId="52F4DBBB" w:rsidR="00F25EBC" w:rsidRPr="00F25EBC" w:rsidRDefault="00F25EBC" w:rsidP="0073272E">
      <w:pPr>
        <w:pStyle w:val="Akapitzlist"/>
        <w:shd w:val="clear" w:color="auto" w:fill="FFFFFF"/>
        <w:spacing w:after="80" w:line="276" w:lineRule="auto"/>
        <w:ind w:left="284"/>
        <w:contextualSpacing/>
        <w:jc w:val="both"/>
        <w:rPr>
          <w:rFonts w:ascii="Arial" w:hAnsi="Arial" w:cs="Arial"/>
          <w:sz w:val="20"/>
          <w:szCs w:val="20"/>
        </w:rPr>
      </w:pPr>
      <w:r w:rsidRPr="00F25EBC">
        <w:rPr>
          <w:rFonts w:ascii="Arial" w:hAnsi="Arial" w:cs="Arial"/>
          <w:sz w:val="20"/>
          <w:szCs w:val="20"/>
        </w:rPr>
        <w:t>Jednocześnie oświadczam, że w związku z ww. okolicznością, na podstawie art. 110 ust. 2 ustawy Pzp podjąłem następujące środki naprawcze:</w:t>
      </w:r>
    </w:p>
    <w:p w14:paraId="307F8E59" w14:textId="19ED93E0" w:rsidR="00F25EBC" w:rsidRPr="00F25EBC" w:rsidRDefault="00F25EBC" w:rsidP="0073272E">
      <w:pPr>
        <w:shd w:val="clear" w:color="auto" w:fill="FFFFFF"/>
        <w:spacing w:after="80" w:line="276" w:lineRule="auto"/>
        <w:ind w:left="284" w:hanging="284"/>
        <w:jc w:val="both"/>
        <w:rPr>
          <w:rFonts w:ascii="Arial" w:hAnsi="Arial" w:cs="Arial"/>
          <w:sz w:val="20"/>
          <w:szCs w:val="20"/>
        </w:rPr>
      </w:pPr>
      <w:r w:rsidRPr="00F25EBC">
        <w:rPr>
          <w:rFonts w:ascii="Arial" w:hAnsi="Arial" w:cs="Arial"/>
          <w:i/>
          <w:sz w:val="20"/>
          <w:szCs w:val="20"/>
        </w:rPr>
        <w:t xml:space="preserve">     </w:t>
      </w:r>
      <w:r w:rsidR="0073272E">
        <w:rPr>
          <w:rFonts w:ascii="Arial" w:hAnsi="Arial" w:cs="Arial"/>
          <w:i/>
          <w:sz w:val="20"/>
          <w:szCs w:val="20"/>
        </w:rPr>
        <w:t>………………………</w:t>
      </w:r>
      <w:r w:rsidRPr="00F25EBC">
        <w:rPr>
          <w:rFonts w:ascii="Arial" w:hAnsi="Arial" w:cs="Arial"/>
          <w:i/>
          <w:sz w:val="20"/>
          <w:szCs w:val="20"/>
        </w:rPr>
        <w:t>………………………………………………………………………………………………</w:t>
      </w:r>
    </w:p>
    <w:p w14:paraId="5193F0DA" w14:textId="5996B561" w:rsidR="006E7F33" w:rsidRPr="007951E9" w:rsidRDefault="006E7F33" w:rsidP="006E7F33">
      <w:pPr>
        <w:pStyle w:val="NormalnyWeb"/>
        <w:numPr>
          <w:ilvl w:val="0"/>
          <w:numId w:val="32"/>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884C486" w14:textId="387B8404" w:rsidR="00F25EBC" w:rsidRDefault="00F25EBC" w:rsidP="0073272E">
      <w:pPr>
        <w:numPr>
          <w:ilvl w:val="0"/>
          <w:numId w:val="32"/>
        </w:numPr>
        <w:spacing w:before="120" w:after="120" w:line="276" w:lineRule="auto"/>
        <w:ind w:left="284" w:hanging="284"/>
        <w:jc w:val="both"/>
        <w:rPr>
          <w:rFonts w:ascii="Arial" w:hAnsi="Arial" w:cs="Arial"/>
          <w:sz w:val="20"/>
          <w:szCs w:val="20"/>
        </w:rPr>
      </w:pPr>
      <w:r w:rsidRPr="00F25EBC">
        <w:rPr>
          <w:rFonts w:ascii="Arial" w:hAnsi="Arial" w:cs="Arial"/>
          <w:sz w:val="20"/>
          <w:szCs w:val="20"/>
        </w:rPr>
        <w:t>Oświadczam, że spełniam/y warunki udziału w postępowaniu określone w</w:t>
      </w:r>
      <w:r w:rsidR="00C15FAE">
        <w:rPr>
          <w:rFonts w:ascii="Arial" w:hAnsi="Arial" w:cs="Arial"/>
          <w:sz w:val="20"/>
          <w:szCs w:val="20"/>
        </w:rPr>
        <w:t xml:space="preserve"> </w:t>
      </w:r>
      <w:r w:rsidRPr="00F25EBC">
        <w:rPr>
          <w:rFonts w:ascii="Arial" w:hAnsi="Arial" w:cs="Arial"/>
          <w:sz w:val="20"/>
          <w:szCs w:val="20"/>
        </w:rPr>
        <w:t>Specyfikacji Warunków Zamówienia w zakresie, w jakim Wykonawca powołuje się na te zasoby.</w:t>
      </w:r>
    </w:p>
    <w:p w14:paraId="08741A81" w14:textId="6C21C7B6" w:rsidR="00F25EBC" w:rsidRPr="006E7F33" w:rsidRDefault="00F25EBC" w:rsidP="00F25EBC">
      <w:pPr>
        <w:spacing w:line="276" w:lineRule="auto"/>
        <w:jc w:val="both"/>
        <w:rPr>
          <w:rFonts w:ascii="Arial" w:hAnsi="Arial" w:cs="Arial"/>
          <w:bCs/>
          <w:sz w:val="20"/>
          <w:szCs w:val="20"/>
        </w:rPr>
      </w:pPr>
      <w:r w:rsidRPr="006E7F33">
        <w:rPr>
          <w:rFonts w:ascii="Arial" w:hAnsi="Arial" w:cs="Arial"/>
          <w:bCs/>
          <w:sz w:val="20"/>
          <w:szCs w:val="20"/>
        </w:rPr>
        <w:t>Ponadto oświadczam/my, że wszystkie informacje podane w ww. oświadczeniach są aktualne i</w:t>
      </w:r>
      <w:r w:rsidR="006E7F33">
        <w:rPr>
          <w:rFonts w:ascii="Arial" w:hAnsi="Arial" w:cs="Arial"/>
          <w:bCs/>
          <w:sz w:val="20"/>
          <w:szCs w:val="20"/>
        </w:rPr>
        <w:t xml:space="preserve"> </w:t>
      </w:r>
      <w:r w:rsidRPr="006E7F33">
        <w:rPr>
          <w:rFonts w:ascii="Arial" w:hAnsi="Arial" w:cs="Arial"/>
          <w:bCs/>
          <w:sz w:val="20"/>
          <w:szCs w:val="20"/>
        </w:rPr>
        <w:t>zgodne z</w:t>
      </w:r>
      <w:r w:rsidR="006E7F33">
        <w:rPr>
          <w:rFonts w:ascii="Arial" w:hAnsi="Arial" w:cs="Arial"/>
          <w:bCs/>
          <w:sz w:val="20"/>
          <w:szCs w:val="20"/>
        </w:rPr>
        <w:t> </w:t>
      </w:r>
      <w:r w:rsidRPr="006E7F33">
        <w:rPr>
          <w:rFonts w:ascii="Arial" w:hAnsi="Arial" w:cs="Arial"/>
          <w:bCs/>
          <w:sz w:val="20"/>
          <w:szCs w:val="20"/>
        </w:rPr>
        <w:t>prawdą oraz zostały przedstawione z pełną świadomością konsekwencji wprowadzenia Zamawiającego w</w:t>
      </w:r>
      <w:r w:rsidR="006E7F33">
        <w:rPr>
          <w:rFonts w:ascii="Arial" w:hAnsi="Arial" w:cs="Arial"/>
          <w:bCs/>
          <w:sz w:val="20"/>
          <w:szCs w:val="20"/>
        </w:rPr>
        <w:t> </w:t>
      </w:r>
      <w:r w:rsidRPr="006E7F33">
        <w:rPr>
          <w:rFonts w:ascii="Arial" w:hAnsi="Arial" w:cs="Arial"/>
          <w:bCs/>
          <w:sz w:val="20"/>
          <w:szCs w:val="20"/>
        </w:rPr>
        <w:t>błąd przy przedstawianiu informacji.</w:t>
      </w:r>
    </w:p>
    <w:p w14:paraId="692987D3" w14:textId="77777777" w:rsidR="00F25EBC" w:rsidRPr="00F25EBC" w:rsidRDefault="00F25EBC" w:rsidP="00F25EBC">
      <w:pPr>
        <w:spacing w:line="276" w:lineRule="auto"/>
        <w:jc w:val="both"/>
        <w:rPr>
          <w:rFonts w:ascii="Arial" w:hAnsi="Arial" w:cs="Arial"/>
          <w:b/>
          <w:sz w:val="20"/>
          <w:szCs w:val="20"/>
        </w:rPr>
      </w:pPr>
    </w:p>
    <w:p w14:paraId="794C95FF" w14:textId="77777777" w:rsidR="00F25EBC" w:rsidRPr="006E7F33" w:rsidRDefault="00F25EBC" w:rsidP="00F25EBC">
      <w:pPr>
        <w:spacing w:line="276" w:lineRule="auto"/>
        <w:jc w:val="both"/>
        <w:rPr>
          <w:rFonts w:ascii="Arial" w:hAnsi="Arial" w:cs="Arial"/>
          <w:bCs/>
          <w:sz w:val="16"/>
          <w:szCs w:val="16"/>
        </w:rPr>
      </w:pPr>
      <w:r w:rsidRPr="006E7F33">
        <w:rPr>
          <w:rFonts w:ascii="Arial" w:hAnsi="Arial" w:cs="Arial"/>
          <w:b/>
          <w:sz w:val="16"/>
          <w:szCs w:val="16"/>
        </w:rPr>
        <w:t xml:space="preserve">* </w:t>
      </w:r>
      <w:r w:rsidRPr="006E7F33">
        <w:rPr>
          <w:rFonts w:ascii="Arial" w:hAnsi="Arial" w:cs="Arial"/>
          <w:bCs/>
          <w:sz w:val="16"/>
          <w:szCs w:val="16"/>
        </w:rPr>
        <w:t>Niepotrzebne skreślić</w:t>
      </w:r>
    </w:p>
    <w:p w14:paraId="541AC39A" w14:textId="5836420C" w:rsidR="0073272E" w:rsidRDefault="0073272E" w:rsidP="00F25EBC">
      <w:pPr>
        <w:spacing w:line="276" w:lineRule="auto"/>
        <w:jc w:val="both"/>
        <w:rPr>
          <w:rFonts w:ascii="Arial" w:hAnsi="Arial" w:cs="Arial"/>
          <w:sz w:val="20"/>
          <w:szCs w:val="20"/>
        </w:rPr>
      </w:pPr>
    </w:p>
    <w:p w14:paraId="3490B2EE" w14:textId="77777777" w:rsidR="00094160" w:rsidRDefault="00094160" w:rsidP="00F25EBC">
      <w:pPr>
        <w:spacing w:line="276" w:lineRule="auto"/>
        <w:jc w:val="both"/>
        <w:rPr>
          <w:rFonts w:ascii="Arial" w:hAnsi="Arial" w:cs="Arial"/>
          <w:sz w:val="20"/>
          <w:szCs w:val="20"/>
        </w:rPr>
      </w:pPr>
    </w:p>
    <w:p w14:paraId="3E1FD16D" w14:textId="77777777" w:rsidR="00D809FC" w:rsidRPr="00F25EBC" w:rsidRDefault="00D809FC" w:rsidP="00F25EBC">
      <w:pPr>
        <w:spacing w:line="276" w:lineRule="auto"/>
        <w:jc w:val="both"/>
        <w:rPr>
          <w:rFonts w:ascii="Arial" w:hAnsi="Arial" w:cs="Arial"/>
          <w:sz w:val="20"/>
          <w:szCs w:val="20"/>
        </w:rPr>
      </w:pPr>
    </w:p>
    <w:p w14:paraId="37ACD886" w14:textId="77777777" w:rsidR="00977371" w:rsidRPr="009D119B" w:rsidRDefault="00977371" w:rsidP="00094160">
      <w:pPr>
        <w:pStyle w:val="rozdzia"/>
        <w:rPr>
          <w:rFonts w:ascii="Arial" w:hAnsi="Arial" w:cs="Arial"/>
          <w:b w:val="0"/>
          <w:bCs/>
          <w:color w:val="C00000"/>
        </w:rPr>
      </w:pPr>
      <w:r w:rsidRPr="009D119B">
        <w:rPr>
          <w:rFonts w:ascii="Arial" w:hAnsi="Arial" w:cs="Arial"/>
          <w:b w:val="0"/>
          <w:bCs/>
          <w:color w:val="C00000"/>
        </w:rPr>
        <w:t>UWAGA:</w:t>
      </w:r>
    </w:p>
    <w:p w14:paraId="52231ECD" w14:textId="77777777" w:rsidR="00977371" w:rsidRPr="009D119B" w:rsidRDefault="00977371" w:rsidP="00094160">
      <w:pPr>
        <w:pStyle w:val="rozdzia"/>
        <w:numPr>
          <w:ilvl w:val="0"/>
          <w:numId w:val="31"/>
        </w:numPr>
        <w:rPr>
          <w:rFonts w:ascii="Arial" w:hAnsi="Arial" w:cs="Arial"/>
          <w:b w:val="0"/>
          <w:bCs/>
          <w:color w:val="C00000"/>
          <w:u w:val="none"/>
        </w:rPr>
      </w:pPr>
      <w:r w:rsidRPr="009D119B">
        <w:rPr>
          <w:rFonts w:ascii="Arial" w:hAnsi="Arial" w:cs="Arial"/>
          <w:b w:val="0"/>
          <w:bCs/>
          <w:color w:val="C00000"/>
          <w:u w:val="none"/>
        </w:rPr>
        <w:t>Zamawiający zaleca przed podpisaniem, zapisanie dokumentu w formacie .pdf</w:t>
      </w:r>
    </w:p>
    <w:p w14:paraId="7D45264F" w14:textId="25D72675" w:rsidR="00552E30" w:rsidRPr="009D119B" w:rsidRDefault="00977371" w:rsidP="00094160">
      <w:pPr>
        <w:pStyle w:val="rozdzia"/>
        <w:numPr>
          <w:ilvl w:val="0"/>
          <w:numId w:val="31"/>
        </w:numPr>
        <w:jc w:val="both"/>
        <w:rPr>
          <w:rFonts w:ascii="Arial" w:hAnsi="Arial" w:cs="Arial"/>
          <w:b w:val="0"/>
          <w:bCs/>
          <w:color w:val="C00000"/>
          <w:sz w:val="20"/>
        </w:rPr>
      </w:pPr>
      <w:r w:rsidRPr="009D119B">
        <w:rPr>
          <w:rFonts w:ascii="Arial" w:hAnsi="Arial" w:cs="Arial"/>
          <w:b w:val="0"/>
          <w:bCs/>
          <w:color w:val="C00000"/>
          <w:u w:val="none"/>
        </w:rPr>
        <w:t>Dokument należy wypełnić i podpisać kwalifikowalnym podpisem elektronicznym lub podpisem zaufanym lub podpisem osobistym.</w:t>
      </w:r>
    </w:p>
    <w:sectPr w:rsidR="00552E30" w:rsidRPr="009D119B" w:rsidSect="00BB4F63">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3DF7" w14:textId="77777777" w:rsidR="004B5885" w:rsidRDefault="004B5885" w:rsidP="00552E30">
      <w:r>
        <w:separator/>
      </w:r>
    </w:p>
  </w:endnote>
  <w:endnote w:type="continuationSeparator" w:id="0">
    <w:p w14:paraId="0324BA52" w14:textId="77777777" w:rsidR="004B5885" w:rsidRDefault="004B58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BA75" w14:textId="77777777" w:rsidR="004B5885" w:rsidRDefault="004B5885" w:rsidP="00552E30">
      <w:r>
        <w:separator/>
      </w:r>
    </w:p>
  </w:footnote>
  <w:footnote w:type="continuationSeparator" w:id="0">
    <w:p w14:paraId="17EC2503" w14:textId="77777777" w:rsidR="004B5885" w:rsidRDefault="004B5885"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10DE7BB2"/>
    <w:lvl w:ilvl="0" w:tplc="C1A0943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7EF5402"/>
    <w:multiLevelType w:val="multilevel"/>
    <w:tmpl w:val="36026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002122585">
    <w:abstractNumId w:val="0"/>
  </w:num>
  <w:num w:numId="2" w16cid:durableId="366950301">
    <w:abstractNumId w:val="1"/>
  </w:num>
  <w:num w:numId="3" w16cid:durableId="453326413">
    <w:abstractNumId w:val="10"/>
  </w:num>
  <w:num w:numId="4" w16cid:durableId="884029118">
    <w:abstractNumId w:val="20"/>
  </w:num>
  <w:num w:numId="5" w16cid:durableId="885919782">
    <w:abstractNumId w:val="8"/>
  </w:num>
  <w:num w:numId="6" w16cid:durableId="608464250">
    <w:abstractNumId w:val="26"/>
  </w:num>
  <w:num w:numId="7" w16cid:durableId="2076662657">
    <w:abstractNumId w:val="31"/>
  </w:num>
  <w:num w:numId="8" w16cid:durableId="1749107669">
    <w:abstractNumId w:val="23"/>
  </w:num>
  <w:num w:numId="9" w16cid:durableId="75245027">
    <w:abstractNumId w:val="28"/>
  </w:num>
  <w:num w:numId="10" w16cid:durableId="707997178">
    <w:abstractNumId w:val="24"/>
  </w:num>
  <w:num w:numId="11" w16cid:durableId="1600022498">
    <w:abstractNumId w:val="29"/>
  </w:num>
  <w:num w:numId="12" w16cid:durableId="1383871864">
    <w:abstractNumId w:val="30"/>
  </w:num>
  <w:num w:numId="13" w16cid:durableId="1529180512">
    <w:abstractNumId w:val="19"/>
  </w:num>
  <w:num w:numId="14" w16cid:durableId="1623072870">
    <w:abstractNumId w:val="12"/>
  </w:num>
  <w:num w:numId="15" w16cid:durableId="2072117929">
    <w:abstractNumId w:val="6"/>
  </w:num>
  <w:num w:numId="16" w16cid:durableId="131026320">
    <w:abstractNumId w:val="2"/>
  </w:num>
  <w:num w:numId="17" w16cid:durableId="1819758484">
    <w:abstractNumId w:val="13"/>
  </w:num>
  <w:num w:numId="18" w16cid:durableId="1763987633">
    <w:abstractNumId w:val="17"/>
  </w:num>
  <w:num w:numId="19" w16cid:durableId="1091509288">
    <w:abstractNumId w:val="15"/>
  </w:num>
  <w:num w:numId="20" w16cid:durableId="1191920963">
    <w:abstractNumId w:val="27"/>
  </w:num>
  <w:num w:numId="21" w16cid:durableId="215163206">
    <w:abstractNumId w:val="4"/>
  </w:num>
  <w:num w:numId="22" w16cid:durableId="2097049089">
    <w:abstractNumId w:val="14"/>
  </w:num>
  <w:num w:numId="23" w16cid:durableId="2134706455">
    <w:abstractNumId w:val="7"/>
  </w:num>
  <w:num w:numId="24" w16cid:durableId="2044089751">
    <w:abstractNumId w:val="18"/>
  </w:num>
  <w:num w:numId="25" w16cid:durableId="1956400124">
    <w:abstractNumId w:val="22"/>
  </w:num>
  <w:num w:numId="26" w16cid:durableId="1913808308">
    <w:abstractNumId w:val="9"/>
  </w:num>
  <w:num w:numId="27" w16cid:durableId="1145853247">
    <w:abstractNumId w:val="25"/>
  </w:num>
  <w:num w:numId="28" w16cid:durableId="1595699662">
    <w:abstractNumId w:val="5"/>
  </w:num>
  <w:num w:numId="29" w16cid:durableId="220025806">
    <w:abstractNumId w:val="21"/>
  </w:num>
  <w:num w:numId="30" w16cid:durableId="473914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2559332">
    <w:abstractNumId w:val="11"/>
  </w:num>
  <w:num w:numId="32" w16cid:durableId="1959332409">
    <w:abstractNumId w:val="16"/>
  </w:num>
  <w:num w:numId="33" w16cid:durableId="144823230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3AB1"/>
    <w:rsid w:val="00045512"/>
    <w:rsid w:val="00050346"/>
    <w:rsid w:val="000515AA"/>
    <w:rsid w:val="00060683"/>
    <w:rsid w:val="000616C1"/>
    <w:rsid w:val="0006179C"/>
    <w:rsid w:val="000655F3"/>
    <w:rsid w:val="00065CBA"/>
    <w:rsid w:val="000732BC"/>
    <w:rsid w:val="000751D5"/>
    <w:rsid w:val="000918C1"/>
    <w:rsid w:val="00094160"/>
    <w:rsid w:val="000A7D02"/>
    <w:rsid w:val="000B176B"/>
    <w:rsid w:val="000C7C58"/>
    <w:rsid w:val="000D137F"/>
    <w:rsid w:val="000E168B"/>
    <w:rsid w:val="00111A5C"/>
    <w:rsid w:val="00122046"/>
    <w:rsid w:val="001248ED"/>
    <w:rsid w:val="00143A78"/>
    <w:rsid w:val="00146A4E"/>
    <w:rsid w:val="00150AAB"/>
    <w:rsid w:val="00156473"/>
    <w:rsid w:val="00163483"/>
    <w:rsid w:val="001653E4"/>
    <w:rsid w:val="0017065C"/>
    <w:rsid w:val="001817BC"/>
    <w:rsid w:val="00190D7A"/>
    <w:rsid w:val="001A1F98"/>
    <w:rsid w:val="001A2236"/>
    <w:rsid w:val="001A4DBE"/>
    <w:rsid w:val="001B0198"/>
    <w:rsid w:val="001D04B7"/>
    <w:rsid w:val="00207D1C"/>
    <w:rsid w:val="0021047D"/>
    <w:rsid w:val="0022527E"/>
    <w:rsid w:val="002426F5"/>
    <w:rsid w:val="00244FC4"/>
    <w:rsid w:val="00265FCC"/>
    <w:rsid w:val="00270E68"/>
    <w:rsid w:val="0027755E"/>
    <w:rsid w:val="00284AED"/>
    <w:rsid w:val="002B7DDF"/>
    <w:rsid w:val="002D314B"/>
    <w:rsid w:val="002D4AAE"/>
    <w:rsid w:val="002F3EFD"/>
    <w:rsid w:val="002F4E11"/>
    <w:rsid w:val="00304B6F"/>
    <w:rsid w:val="0032270D"/>
    <w:rsid w:val="00323CDA"/>
    <w:rsid w:val="003256F8"/>
    <w:rsid w:val="00340E84"/>
    <w:rsid w:val="00343F6D"/>
    <w:rsid w:val="00351EFD"/>
    <w:rsid w:val="00382B88"/>
    <w:rsid w:val="003929A6"/>
    <w:rsid w:val="003948FF"/>
    <w:rsid w:val="003B05AE"/>
    <w:rsid w:val="003B5D69"/>
    <w:rsid w:val="003F2638"/>
    <w:rsid w:val="003F26A4"/>
    <w:rsid w:val="003F5C86"/>
    <w:rsid w:val="003F6810"/>
    <w:rsid w:val="00404873"/>
    <w:rsid w:val="004105B9"/>
    <w:rsid w:val="00412ABA"/>
    <w:rsid w:val="004152D6"/>
    <w:rsid w:val="00424214"/>
    <w:rsid w:val="004612FC"/>
    <w:rsid w:val="00473C4D"/>
    <w:rsid w:val="00492111"/>
    <w:rsid w:val="004B5885"/>
    <w:rsid w:val="004C0C78"/>
    <w:rsid w:val="004D77DF"/>
    <w:rsid w:val="004F53D9"/>
    <w:rsid w:val="00517135"/>
    <w:rsid w:val="00517913"/>
    <w:rsid w:val="00532B93"/>
    <w:rsid w:val="00547BF5"/>
    <w:rsid w:val="0055238E"/>
    <w:rsid w:val="00552E30"/>
    <w:rsid w:val="005767E7"/>
    <w:rsid w:val="00596AA3"/>
    <w:rsid w:val="00596E06"/>
    <w:rsid w:val="005B276F"/>
    <w:rsid w:val="005B4C23"/>
    <w:rsid w:val="005B59D0"/>
    <w:rsid w:val="005C5A01"/>
    <w:rsid w:val="005E29F0"/>
    <w:rsid w:val="0060089C"/>
    <w:rsid w:val="00604BF9"/>
    <w:rsid w:val="006077B5"/>
    <w:rsid w:val="0061211D"/>
    <w:rsid w:val="00617757"/>
    <w:rsid w:val="00652613"/>
    <w:rsid w:val="006601D7"/>
    <w:rsid w:val="006B5D6E"/>
    <w:rsid w:val="006D55F9"/>
    <w:rsid w:val="006E00EB"/>
    <w:rsid w:val="006E424D"/>
    <w:rsid w:val="006E7F33"/>
    <w:rsid w:val="006F480A"/>
    <w:rsid w:val="006F51C2"/>
    <w:rsid w:val="0070676B"/>
    <w:rsid w:val="00716B28"/>
    <w:rsid w:val="00721F1A"/>
    <w:rsid w:val="0073272E"/>
    <w:rsid w:val="007329B6"/>
    <w:rsid w:val="00736525"/>
    <w:rsid w:val="0074238C"/>
    <w:rsid w:val="007678E2"/>
    <w:rsid w:val="0076798B"/>
    <w:rsid w:val="007719D4"/>
    <w:rsid w:val="00772C83"/>
    <w:rsid w:val="00785E78"/>
    <w:rsid w:val="00797649"/>
    <w:rsid w:val="007B5D4F"/>
    <w:rsid w:val="007D4D63"/>
    <w:rsid w:val="007F0E57"/>
    <w:rsid w:val="007F10CC"/>
    <w:rsid w:val="008012B3"/>
    <w:rsid w:val="008030B5"/>
    <w:rsid w:val="00864F63"/>
    <w:rsid w:val="008A4193"/>
    <w:rsid w:val="008A7969"/>
    <w:rsid w:val="008E39F0"/>
    <w:rsid w:val="008E6D98"/>
    <w:rsid w:val="009016F7"/>
    <w:rsid w:val="00925A7E"/>
    <w:rsid w:val="009615BE"/>
    <w:rsid w:val="00961B34"/>
    <w:rsid w:val="009625B5"/>
    <w:rsid w:val="00974E7A"/>
    <w:rsid w:val="00977371"/>
    <w:rsid w:val="009952AA"/>
    <w:rsid w:val="009A07CE"/>
    <w:rsid w:val="009A468D"/>
    <w:rsid w:val="009B70EE"/>
    <w:rsid w:val="009D119B"/>
    <w:rsid w:val="009E3302"/>
    <w:rsid w:val="009E50D1"/>
    <w:rsid w:val="009E5FAE"/>
    <w:rsid w:val="00A16595"/>
    <w:rsid w:val="00A17CB5"/>
    <w:rsid w:val="00A310A6"/>
    <w:rsid w:val="00A801A5"/>
    <w:rsid w:val="00A84D9E"/>
    <w:rsid w:val="00A90AD6"/>
    <w:rsid w:val="00AC1B32"/>
    <w:rsid w:val="00AC716C"/>
    <w:rsid w:val="00AD6106"/>
    <w:rsid w:val="00AD7D63"/>
    <w:rsid w:val="00AE3DEE"/>
    <w:rsid w:val="00AF68BD"/>
    <w:rsid w:val="00B01CB9"/>
    <w:rsid w:val="00B05CEF"/>
    <w:rsid w:val="00B164E2"/>
    <w:rsid w:val="00B44419"/>
    <w:rsid w:val="00B4557D"/>
    <w:rsid w:val="00B52231"/>
    <w:rsid w:val="00B5565E"/>
    <w:rsid w:val="00B81178"/>
    <w:rsid w:val="00B82A31"/>
    <w:rsid w:val="00B93695"/>
    <w:rsid w:val="00BA56E5"/>
    <w:rsid w:val="00BA5FE1"/>
    <w:rsid w:val="00BB4F63"/>
    <w:rsid w:val="00BD01BF"/>
    <w:rsid w:val="00BD105A"/>
    <w:rsid w:val="00BD3E87"/>
    <w:rsid w:val="00BF2E8B"/>
    <w:rsid w:val="00BF516C"/>
    <w:rsid w:val="00BF6E32"/>
    <w:rsid w:val="00C02A25"/>
    <w:rsid w:val="00C1309B"/>
    <w:rsid w:val="00C159EA"/>
    <w:rsid w:val="00C15FAE"/>
    <w:rsid w:val="00C31E34"/>
    <w:rsid w:val="00C33D13"/>
    <w:rsid w:val="00C667FE"/>
    <w:rsid w:val="00C9798B"/>
    <w:rsid w:val="00D36CC6"/>
    <w:rsid w:val="00D61008"/>
    <w:rsid w:val="00D703A1"/>
    <w:rsid w:val="00D809FC"/>
    <w:rsid w:val="00D9687C"/>
    <w:rsid w:val="00DA4367"/>
    <w:rsid w:val="00DB2E6E"/>
    <w:rsid w:val="00DB4F42"/>
    <w:rsid w:val="00DC2490"/>
    <w:rsid w:val="00DE322B"/>
    <w:rsid w:val="00E0009C"/>
    <w:rsid w:val="00E14A38"/>
    <w:rsid w:val="00E21D71"/>
    <w:rsid w:val="00E26BFE"/>
    <w:rsid w:val="00E373A1"/>
    <w:rsid w:val="00E5298B"/>
    <w:rsid w:val="00E65982"/>
    <w:rsid w:val="00EA0AB7"/>
    <w:rsid w:val="00EA22C5"/>
    <w:rsid w:val="00EA3812"/>
    <w:rsid w:val="00EA6F8D"/>
    <w:rsid w:val="00ED312D"/>
    <w:rsid w:val="00ED6B7E"/>
    <w:rsid w:val="00EE34EB"/>
    <w:rsid w:val="00F25EBC"/>
    <w:rsid w:val="00F37086"/>
    <w:rsid w:val="00F509AC"/>
    <w:rsid w:val="00F52900"/>
    <w:rsid w:val="00F52F6E"/>
    <w:rsid w:val="00F54417"/>
    <w:rsid w:val="00F56EA4"/>
    <w:rsid w:val="00F668A7"/>
    <w:rsid w:val="00F71057"/>
    <w:rsid w:val="00F75A11"/>
    <w:rsid w:val="00F81DDE"/>
    <w:rsid w:val="00F86864"/>
    <w:rsid w:val="00FB7D66"/>
    <w:rsid w:val="00FC2D40"/>
    <w:rsid w:val="00FD44F8"/>
    <w:rsid w:val="00FE06EA"/>
    <w:rsid w:val="00FF54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color w:val="0000FF"/>
      <w:sz w:val="36"/>
      <w:szCs w:val="20"/>
      <w:u w:val="singl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ytuZnak">
    <w:name w:val="Tytuł Znak"/>
    <w:basedOn w:val="Domylnaczcionkaakapitu"/>
    <w:link w:val="Tytu"/>
    <w:rsid w:val="00552E30"/>
    <w:rPr>
      <w:rFonts w:ascii="Times New Roman" w:eastAsia="Times New Roman" w:hAnsi="Times New Roman" w:cs="Times New Roman"/>
      <w:b/>
      <w:i/>
      <w:caps/>
      <w:color w:val="0000FF"/>
      <w:sz w:val="36"/>
      <w:szCs w:val="20"/>
      <w:u w:val="single"/>
      <w:lang w:eastAsia="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361</Words>
  <Characters>2171</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38</cp:revision>
  <cp:lastPrinted>2022-05-06T09:01:00Z</cp:lastPrinted>
  <dcterms:created xsi:type="dcterms:W3CDTF">2022-02-28T07:12:00Z</dcterms:created>
  <dcterms:modified xsi:type="dcterms:W3CDTF">2026-03-19T11:38:00Z</dcterms:modified>
</cp:coreProperties>
</file>